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DB13E" w14:textId="60C4CA42" w:rsidR="00FE6D9B" w:rsidRPr="00AF2566" w:rsidRDefault="00FE6D9B" w:rsidP="00FE6D9B">
      <w:pPr>
        <w:jc w:val="right"/>
        <w:rPr>
          <w:rFonts w:asciiTheme="minorHAnsi" w:eastAsia="Calibri" w:hAnsiTheme="minorHAnsi" w:cstheme="minorBidi"/>
          <w:sz w:val="16"/>
          <w:szCs w:val="16"/>
        </w:rPr>
      </w:pPr>
      <w:r w:rsidRPr="4119919E">
        <w:rPr>
          <w:rFonts w:asciiTheme="minorHAnsi" w:eastAsia="Calibri" w:hAnsiTheme="minorHAnsi" w:cstheme="minorBidi"/>
          <w:sz w:val="16"/>
          <w:szCs w:val="16"/>
        </w:rPr>
        <w:t xml:space="preserve">Załącznik nr </w:t>
      </w:r>
      <w:r>
        <w:rPr>
          <w:rFonts w:asciiTheme="minorHAnsi" w:eastAsia="Calibri" w:hAnsiTheme="minorHAnsi" w:cstheme="minorBidi"/>
          <w:sz w:val="16"/>
          <w:szCs w:val="16"/>
        </w:rPr>
        <w:t xml:space="preserve">3 </w:t>
      </w:r>
      <w:r w:rsidRPr="4119919E">
        <w:rPr>
          <w:rFonts w:asciiTheme="minorHAnsi" w:eastAsia="Calibri" w:hAnsiTheme="minorHAnsi" w:cstheme="minorBidi"/>
          <w:sz w:val="16"/>
          <w:szCs w:val="16"/>
        </w:rPr>
        <w:t xml:space="preserve">do Zapytania ofertowego nr </w:t>
      </w:r>
      <w:r w:rsidR="008065A4" w:rsidRPr="008065A4">
        <w:rPr>
          <w:rFonts w:asciiTheme="minorHAnsi" w:hAnsiTheme="minorHAnsi" w:cstheme="minorHAnsi"/>
          <w:bCs/>
          <w:sz w:val="16"/>
          <w:szCs w:val="16"/>
        </w:rPr>
        <w:t>00</w:t>
      </w:r>
      <w:r w:rsidR="00FE0A4A">
        <w:rPr>
          <w:rFonts w:asciiTheme="minorHAnsi" w:hAnsiTheme="minorHAnsi" w:cstheme="minorHAnsi"/>
          <w:bCs/>
          <w:sz w:val="16"/>
          <w:szCs w:val="16"/>
        </w:rPr>
        <w:t>2</w:t>
      </w:r>
      <w:r w:rsidR="008065A4" w:rsidRPr="008065A4">
        <w:rPr>
          <w:rFonts w:asciiTheme="minorHAnsi" w:hAnsiTheme="minorHAnsi" w:cstheme="minorHAnsi"/>
          <w:bCs/>
          <w:sz w:val="16"/>
          <w:szCs w:val="16"/>
        </w:rPr>
        <w:t>/PN/PSZ/F006</w:t>
      </w:r>
    </w:p>
    <w:p w14:paraId="24B58F1C" w14:textId="77777777" w:rsidR="00FE6D9B" w:rsidRDefault="00FE6D9B" w:rsidP="00FE6D9B">
      <w:pPr>
        <w:rPr>
          <w:rFonts w:asciiTheme="minorHAnsi" w:eastAsia="Calibri" w:hAnsiTheme="minorHAnsi" w:cstheme="minorHAnsi"/>
          <w:sz w:val="22"/>
          <w:szCs w:val="22"/>
        </w:rPr>
      </w:pPr>
    </w:p>
    <w:p w14:paraId="2C4B7210" w14:textId="77777777" w:rsidR="005E31C9" w:rsidRPr="00AF2566" w:rsidRDefault="005E31C9" w:rsidP="00FE6D9B">
      <w:pPr>
        <w:rPr>
          <w:rFonts w:asciiTheme="minorHAnsi" w:eastAsia="Calibri" w:hAnsiTheme="minorHAnsi" w:cstheme="minorHAnsi"/>
          <w:sz w:val="22"/>
          <w:szCs w:val="22"/>
        </w:rPr>
      </w:pPr>
    </w:p>
    <w:p w14:paraId="643FFB1D" w14:textId="77777777" w:rsidR="00FE6D9B" w:rsidRPr="00AF2566" w:rsidRDefault="00FE6D9B" w:rsidP="00FE6D9B">
      <w:pPr>
        <w:rPr>
          <w:rFonts w:asciiTheme="minorHAnsi" w:eastAsia="Calibri" w:hAnsiTheme="minorHAnsi" w:cstheme="minorHAnsi"/>
          <w:sz w:val="22"/>
          <w:szCs w:val="22"/>
        </w:rPr>
      </w:pPr>
    </w:p>
    <w:p w14:paraId="05916E7E" w14:textId="77777777" w:rsidR="00FE6D9B" w:rsidRPr="00AF2566" w:rsidRDefault="00FE6D9B" w:rsidP="00FE6D9B">
      <w:pPr>
        <w:rPr>
          <w:rFonts w:asciiTheme="minorHAnsi" w:eastAsia="Calibri" w:hAnsiTheme="minorHAnsi" w:cstheme="minorHAnsi"/>
          <w:sz w:val="22"/>
          <w:szCs w:val="22"/>
        </w:rPr>
      </w:pPr>
      <w:r w:rsidRPr="00AF2566">
        <w:rPr>
          <w:rFonts w:asciiTheme="minorHAnsi" w:eastAsia="Calibri" w:hAnsiTheme="minorHAnsi" w:cstheme="minorHAnsi"/>
          <w:b/>
          <w:bCs/>
          <w:sz w:val="22"/>
          <w:szCs w:val="22"/>
        </w:rPr>
        <w:t>Dane Wykonawcy</w:t>
      </w:r>
      <w:r w:rsidRPr="00AF2566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37487AEA" w14:textId="77777777" w:rsidR="00FE6D9B" w:rsidRPr="00AF2566" w:rsidRDefault="00FE6D9B" w:rsidP="00FE6D9B">
      <w:pPr>
        <w:rPr>
          <w:rFonts w:asciiTheme="minorHAnsi" w:eastAsia="Calibri" w:hAnsiTheme="minorHAnsi" w:cstheme="minorHAnsi"/>
          <w:sz w:val="22"/>
          <w:szCs w:val="22"/>
        </w:rPr>
      </w:pPr>
      <w:r w:rsidRPr="00AF2566">
        <w:rPr>
          <w:rFonts w:asciiTheme="minorHAnsi" w:eastAsia="Calibri" w:hAnsiTheme="minorHAnsi" w:cstheme="minorHAnsi"/>
          <w:sz w:val="22"/>
          <w:szCs w:val="22"/>
        </w:rPr>
        <w:t>Nazwa</w:t>
      </w:r>
      <w:r>
        <w:rPr>
          <w:rFonts w:asciiTheme="minorHAnsi" w:eastAsia="Calibri" w:hAnsiTheme="minorHAnsi" w:cstheme="minorHAnsi"/>
          <w:sz w:val="22"/>
          <w:szCs w:val="22"/>
        </w:rPr>
        <w:t xml:space="preserve"> Firmy</w:t>
      </w:r>
      <w:r w:rsidRPr="00AF2566">
        <w:rPr>
          <w:rFonts w:asciiTheme="minorHAnsi" w:eastAsia="Calibri" w:hAnsiTheme="minorHAnsi" w:cstheme="minorHAnsi"/>
          <w:sz w:val="22"/>
          <w:szCs w:val="22"/>
        </w:rPr>
        <w:t>: ……………………………………………….………………………..……………………………………..……</w:t>
      </w:r>
    </w:p>
    <w:p w14:paraId="72A0441D" w14:textId="77777777" w:rsidR="00FE6D9B" w:rsidRPr="00AF2566" w:rsidRDefault="00FE6D9B" w:rsidP="00FE6D9B">
      <w:pPr>
        <w:spacing w:before="120" w:after="120"/>
        <w:rPr>
          <w:rFonts w:asciiTheme="minorHAnsi" w:eastAsia="Calibri" w:hAnsiTheme="minorHAnsi" w:cstheme="minorHAnsi"/>
          <w:sz w:val="22"/>
          <w:szCs w:val="22"/>
        </w:rPr>
      </w:pPr>
      <w:r w:rsidRPr="00AF2566">
        <w:rPr>
          <w:rFonts w:asciiTheme="minorHAnsi" w:eastAsia="Calibri" w:hAnsiTheme="minorHAnsi" w:cstheme="minorHAnsi"/>
          <w:sz w:val="22"/>
          <w:szCs w:val="22"/>
        </w:rPr>
        <w:t>Adres siedziby: ………………………………….………………………………………………………………………</w:t>
      </w:r>
    </w:p>
    <w:p w14:paraId="0961F5F7" w14:textId="77777777" w:rsidR="00FE6D9B" w:rsidRPr="00AF2566" w:rsidRDefault="00FE6D9B" w:rsidP="00FE6D9B">
      <w:pPr>
        <w:rPr>
          <w:rFonts w:asciiTheme="minorHAnsi" w:eastAsia="Calibri" w:hAnsiTheme="minorHAnsi" w:cstheme="minorBidi"/>
          <w:sz w:val="22"/>
          <w:szCs w:val="22"/>
        </w:rPr>
      </w:pPr>
      <w:r w:rsidRPr="01012665">
        <w:rPr>
          <w:rFonts w:asciiTheme="minorHAnsi" w:eastAsia="Calibri" w:hAnsiTheme="minorHAnsi" w:cstheme="minorBidi"/>
          <w:sz w:val="22"/>
          <w:szCs w:val="22"/>
        </w:rPr>
        <w:t>NIP: …………………………………………………………………….……………………………………….……………</w:t>
      </w:r>
    </w:p>
    <w:p w14:paraId="0E25A7BA" w14:textId="77777777" w:rsidR="00FE6D9B" w:rsidRDefault="00FE6D9B" w:rsidP="00FE6D9B">
      <w:pPr>
        <w:spacing w:line="280" w:lineRule="exact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3679B681" w14:textId="77777777" w:rsidR="005E31C9" w:rsidRDefault="005E31C9" w:rsidP="00FE6D9B">
      <w:pPr>
        <w:spacing w:line="280" w:lineRule="exact"/>
        <w:jc w:val="center"/>
        <w:rPr>
          <w:rFonts w:asciiTheme="minorHAnsi" w:eastAsiaTheme="minorHAnsi" w:hAnsiTheme="minorHAnsi" w:cstheme="minorHAnsi"/>
          <w:b/>
          <w:bCs/>
          <w:color w:val="000000"/>
          <w:sz w:val="28"/>
          <w:szCs w:val="28"/>
          <w:lang w:eastAsia="en-US"/>
        </w:rPr>
      </w:pPr>
    </w:p>
    <w:p w14:paraId="248C8A3E" w14:textId="77777777" w:rsidR="005E31C9" w:rsidRDefault="005E31C9" w:rsidP="00FE6D9B">
      <w:pPr>
        <w:spacing w:line="280" w:lineRule="exact"/>
        <w:jc w:val="center"/>
        <w:rPr>
          <w:rFonts w:asciiTheme="minorHAnsi" w:eastAsiaTheme="minorHAnsi" w:hAnsiTheme="minorHAnsi" w:cstheme="minorHAnsi"/>
          <w:b/>
          <w:bCs/>
          <w:color w:val="000000"/>
          <w:sz w:val="28"/>
          <w:szCs w:val="28"/>
          <w:lang w:eastAsia="en-US"/>
        </w:rPr>
      </w:pPr>
    </w:p>
    <w:p w14:paraId="55A03760" w14:textId="765B3852" w:rsidR="00FE6D9B" w:rsidRDefault="00FE6D9B" w:rsidP="00FE6D9B">
      <w:pPr>
        <w:spacing w:line="280" w:lineRule="exact"/>
        <w:jc w:val="center"/>
        <w:rPr>
          <w:rFonts w:asciiTheme="minorHAnsi" w:eastAsiaTheme="minorHAnsi" w:hAnsiTheme="minorHAnsi" w:cstheme="minorHAnsi"/>
          <w:b/>
          <w:bCs/>
          <w:color w:val="000000"/>
          <w:sz w:val="28"/>
          <w:szCs w:val="28"/>
          <w:lang w:eastAsia="en-US"/>
        </w:rPr>
      </w:pPr>
      <w:r w:rsidRPr="00CE7D97">
        <w:rPr>
          <w:rFonts w:asciiTheme="minorHAnsi" w:eastAsiaTheme="minorHAnsi" w:hAnsiTheme="minorHAnsi" w:cstheme="minorHAnsi"/>
          <w:b/>
          <w:bCs/>
          <w:color w:val="000000"/>
          <w:sz w:val="28"/>
          <w:szCs w:val="28"/>
          <w:lang w:eastAsia="en-US"/>
        </w:rPr>
        <w:t>Wykaz doświadczenia wykonawcy</w:t>
      </w:r>
    </w:p>
    <w:p w14:paraId="212EE3B5" w14:textId="77777777" w:rsidR="005E31C9" w:rsidRDefault="005E31C9" w:rsidP="00FE6D9B">
      <w:pPr>
        <w:spacing w:line="280" w:lineRule="exact"/>
        <w:jc w:val="center"/>
        <w:rPr>
          <w:rFonts w:asciiTheme="minorHAnsi" w:eastAsiaTheme="minorHAnsi" w:hAnsiTheme="minorHAnsi" w:cstheme="minorHAnsi"/>
          <w:b/>
          <w:bCs/>
          <w:color w:val="000000"/>
          <w:sz w:val="28"/>
          <w:szCs w:val="28"/>
          <w:lang w:eastAsia="en-US"/>
        </w:rPr>
      </w:pPr>
    </w:p>
    <w:p w14:paraId="7E794F8A" w14:textId="77777777" w:rsidR="00FE6D9B" w:rsidRPr="00CE7D97" w:rsidRDefault="00FE6D9B" w:rsidP="00FE6D9B">
      <w:pPr>
        <w:spacing w:line="280" w:lineRule="exact"/>
        <w:jc w:val="center"/>
        <w:rPr>
          <w:rFonts w:asciiTheme="minorHAnsi" w:eastAsiaTheme="minorHAnsi" w:hAnsiTheme="minorHAnsi" w:cstheme="minorHAnsi"/>
          <w:b/>
          <w:bCs/>
          <w:color w:val="000000"/>
          <w:sz w:val="28"/>
          <w:szCs w:val="28"/>
          <w:lang w:eastAsia="en-US"/>
        </w:rPr>
      </w:pPr>
    </w:p>
    <w:p w14:paraId="0EED5008" w14:textId="77777777" w:rsidR="00FE6D9B" w:rsidRDefault="00FE6D9B" w:rsidP="00FE6D9B">
      <w:pPr>
        <w:pBdr>
          <w:top w:val="nil"/>
          <w:left w:val="nil"/>
          <w:bottom w:val="nil"/>
          <w:right w:val="nil"/>
          <w:between w:val="nil"/>
        </w:pBdr>
        <w:spacing w:after="120" w:line="280" w:lineRule="exact"/>
        <w:jc w:val="both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AF2566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Oświadczam, że Wykonawca wykonał następujące </w:t>
      </w:r>
      <w:r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usługi</w:t>
      </w:r>
      <w:r w:rsidRPr="00AF2566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:</w:t>
      </w:r>
    </w:p>
    <w:p w14:paraId="0E22C6FE" w14:textId="01B5E5E6" w:rsidR="00A63BF2" w:rsidRPr="00A63BF2" w:rsidRDefault="00A63BF2" w:rsidP="00A63BF2">
      <w:pPr>
        <w:rPr>
          <w:rFonts w:ascii="Calibri" w:hAnsi="Calibri" w:cs="Calibri"/>
          <w:b/>
          <w:bCs/>
          <w:sz w:val="22"/>
          <w:szCs w:val="22"/>
        </w:rPr>
      </w:pPr>
      <w:r w:rsidRPr="00A63BF2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 xml:space="preserve">Część 1  </w:t>
      </w:r>
      <w:r w:rsidRPr="00A63BF2">
        <w:rPr>
          <w:rFonts w:ascii="Calibri" w:hAnsi="Calibri" w:cs="Calibri"/>
          <w:b/>
          <w:bCs/>
          <w:sz w:val="22"/>
          <w:szCs w:val="22"/>
        </w:rPr>
        <w:t xml:space="preserve">Najem </w:t>
      </w:r>
      <w:proofErr w:type="spellStart"/>
      <w:r w:rsidRPr="00A63BF2">
        <w:rPr>
          <w:rFonts w:ascii="Calibri" w:hAnsi="Calibri" w:cs="Calibri"/>
          <w:b/>
          <w:bCs/>
          <w:sz w:val="22"/>
          <w:szCs w:val="22"/>
        </w:rPr>
        <w:t>sal</w:t>
      </w:r>
      <w:proofErr w:type="spellEnd"/>
      <w:r w:rsidRPr="00A63BF2">
        <w:rPr>
          <w:rFonts w:ascii="Calibri" w:hAnsi="Calibri" w:cs="Calibri"/>
          <w:b/>
          <w:bCs/>
          <w:sz w:val="22"/>
          <w:szCs w:val="22"/>
        </w:rPr>
        <w:t xml:space="preserve"> dydaktycznych do prowadzenia studiów podyplomowych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11"/>
        <w:gridCol w:w="3360"/>
        <w:gridCol w:w="2574"/>
        <w:gridCol w:w="1984"/>
        <w:gridCol w:w="2027"/>
      </w:tblGrid>
      <w:tr w:rsidR="00FE6D9B" w:rsidRPr="00AF2566" w14:paraId="0A0C05F8" w14:textId="77777777" w:rsidTr="008D6515">
        <w:trPr>
          <w:trHeight w:val="566"/>
          <w:jc w:val="center"/>
        </w:trPr>
        <w:tc>
          <w:tcPr>
            <w:tcW w:w="228" w:type="pct"/>
            <w:shd w:val="clear" w:color="auto" w:fill="D9D9D9" w:themeFill="background1" w:themeFillShade="D9"/>
          </w:tcPr>
          <w:p w14:paraId="4123EFCA" w14:textId="77777777" w:rsidR="00FE6D9B" w:rsidRPr="00AF2566" w:rsidRDefault="00FE6D9B" w:rsidP="008D6515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Lp.</w:t>
            </w:r>
          </w:p>
        </w:tc>
        <w:tc>
          <w:tcPr>
            <w:tcW w:w="1611" w:type="pct"/>
            <w:shd w:val="clear" w:color="auto" w:fill="D9D9D9" w:themeFill="background1" w:themeFillShade="D9"/>
          </w:tcPr>
          <w:p w14:paraId="1AB2EAA8" w14:textId="77777777" w:rsidR="00FE6D9B" w:rsidRPr="00AF2566" w:rsidRDefault="00FE6D9B" w:rsidP="008D6515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Nazwa zamawiającego, na rzecz którego zrealizowane zostało zamówienie</w:t>
            </w:r>
          </w:p>
        </w:tc>
        <w:tc>
          <w:tcPr>
            <w:tcW w:w="1235" w:type="pct"/>
            <w:shd w:val="clear" w:color="auto" w:fill="D9D9D9" w:themeFill="background1" w:themeFillShade="D9"/>
          </w:tcPr>
          <w:p w14:paraId="5CE0F370" w14:textId="77777777" w:rsidR="00FE6D9B" w:rsidRPr="00AF2566" w:rsidRDefault="00FE6D9B" w:rsidP="008D6515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Data realizacji zamówienia</w:t>
            </w:r>
          </w:p>
        </w:tc>
        <w:tc>
          <w:tcPr>
            <w:tcW w:w="953" w:type="pct"/>
            <w:shd w:val="clear" w:color="auto" w:fill="D9D9D9" w:themeFill="background1" w:themeFillShade="D9"/>
          </w:tcPr>
          <w:p w14:paraId="3CE809AC" w14:textId="77777777" w:rsidR="00FE6D9B" w:rsidRPr="00AF2566" w:rsidRDefault="00FE6D9B" w:rsidP="008D6515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Przedmiot zamówienia</w:t>
            </w:r>
          </w:p>
        </w:tc>
        <w:tc>
          <w:tcPr>
            <w:tcW w:w="973" w:type="pct"/>
            <w:shd w:val="clear" w:color="auto" w:fill="D9D9D9" w:themeFill="background1" w:themeFillShade="D9"/>
          </w:tcPr>
          <w:p w14:paraId="2CC7DA3C" w14:textId="77777777" w:rsidR="00FE6D9B" w:rsidRPr="00AF2566" w:rsidRDefault="00FE6D9B" w:rsidP="008D6515">
            <w:pPr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Wartość każdego z zamówień</w:t>
            </w:r>
          </w:p>
        </w:tc>
      </w:tr>
      <w:tr w:rsidR="00FE6D9B" w:rsidRPr="00AF2566" w14:paraId="458AA198" w14:textId="77777777" w:rsidTr="008D6515">
        <w:trPr>
          <w:trHeight w:val="567"/>
          <w:jc w:val="center"/>
        </w:trPr>
        <w:tc>
          <w:tcPr>
            <w:tcW w:w="228" w:type="pct"/>
          </w:tcPr>
          <w:p w14:paraId="0A4DAA3A" w14:textId="77777777" w:rsidR="00FE6D9B" w:rsidRPr="00AF2566" w:rsidRDefault="00FE6D9B" w:rsidP="008D6515">
            <w:pPr>
              <w:rPr>
                <w:rFonts w:asciiTheme="minorHAnsi" w:eastAsia="Calibri" w:hAnsiTheme="minorHAnsi" w:cstheme="minorHAnsi"/>
              </w:rPr>
            </w:pPr>
            <w:r w:rsidRPr="00AF2566"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1611" w:type="pct"/>
          </w:tcPr>
          <w:p w14:paraId="60883036" w14:textId="77777777" w:rsidR="00FE6D9B" w:rsidRPr="00AF2566" w:rsidRDefault="00FE6D9B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235" w:type="pct"/>
          </w:tcPr>
          <w:p w14:paraId="63AE69D9" w14:textId="77777777" w:rsidR="00FE6D9B" w:rsidRPr="00AF2566" w:rsidRDefault="00FE6D9B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53" w:type="pct"/>
          </w:tcPr>
          <w:p w14:paraId="351F88B1" w14:textId="77777777" w:rsidR="00FE6D9B" w:rsidRPr="00AF2566" w:rsidRDefault="00FE6D9B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73" w:type="pct"/>
          </w:tcPr>
          <w:p w14:paraId="15CBC67F" w14:textId="77777777" w:rsidR="00FE6D9B" w:rsidRPr="00AF2566" w:rsidRDefault="00FE6D9B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</w:tr>
      <w:tr w:rsidR="00FE6D9B" w:rsidRPr="00AF2566" w14:paraId="6FAA7874" w14:textId="77777777" w:rsidTr="008D6515">
        <w:trPr>
          <w:trHeight w:val="567"/>
          <w:jc w:val="center"/>
        </w:trPr>
        <w:tc>
          <w:tcPr>
            <w:tcW w:w="228" w:type="pct"/>
          </w:tcPr>
          <w:p w14:paraId="72662B8B" w14:textId="77777777" w:rsidR="00FE6D9B" w:rsidRPr="00AF2566" w:rsidRDefault="00FE6D9B" w:rsidP="008D6515">
            <w:pPr>
              <w:rPr>
                <w:rFonts w:asciiTheme="minorHAnsi" w:eastAsia="Calibri" w:hAnsiTheme="minorHAnsi" w:cstheme="minorHAnsi"/>
              </w:rPr>
            </w:pPr>
            <w:r w:rsidRPr="00AF2566">
              <w:rPr>
                <w:rFonts w:asciiTheme="minorHAnsi" w:eastAsia="Calibri" w:hAnsiTheme="minorHAnsi" w:cstheme="minorHAnsi"/>
              </w:rPr>
              <w:t>2</w:t>
            </w:r>
          </w:p>
        </w:tc>
        <w:tc>
          <w:tcPr>
            <w:tcW w:w="1611" w:type="pct"/>
          </w:tcPr>
          <w:p w14:paraId="54A15FD7" w14:textId="77777777" w:rsidR="00FE6D9B" w:rsidRPr="00AF2566" w:rsidRDefault="00FE6D9B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235" w:type="pct"/>
          </w:tcPr>
          <w:p w14:paraId="4DE6AE1F" w14:textId="77777777" w:rsidR="00FE6D9B" w:rsidRPr="00AF2566" w:rsidRDefault="00FE6D9B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53" w:type="pct"/>
          </w:tcPr>
          <w:p w14:paraId="25B2AE22" w14:textId="77777777" w:rsidR="00FE6D9B" w:rsidRPr="00AF2566" w:rsidRDefault="00FE6D9B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73" w:type="pct"/>
          </w:tcPr>
          <w:p w14:paraId="52CF2425" w14:textId="77777777" w:rsidR="00FE6D9B" w:rsidRPr="00AF2566" w:rsidRDefault="00FE6D9B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</w:tr>
      <w:tr w:rsidR="00A63BF2" w:rsidRPr="00AF2566" w14:paraId="39CCA160" w14:textId="77777777" w:rsidTr="008D6515">
        <w:trPr>
          <w:trHeight w:val="567"/>
          <w:jc w:val="center"/>
        </w:trPr>
        <w:tc>
          <w:tcPr>
            <w:tcW w:w="228" w:type="pct"/>
          </w:tcPr>
          <w:p w14:paraId="23C1549B" w14:textId="7A57B0B8" w:rsidR="00A63BF2" w:rsidRPr="00AF2566" w:rsidRDefault="00A63BF2" w:rsidP="008D6515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3</w:t>
            </w:r>
          </w:p>
        </w:tc>
        <w:tc>
          <w:tcPr>
            <w:tcW w:w="1611" w:type="pct"/>
          </w:tcPr>
          <w:p w14:paraId="4AD7789A" w14:textId="77777777" w:rsidR="00A63BF2" w:rsidRPr="00AF2566" w:rsidRDefault="00A63BF2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235" w:type="pct"/>
          </w:tcPr>
          <w:p w14:paraId="473A91EC" w14:textId="77777777" w:rsidR="00A63BF2" w:rsidRPr="00AF2566" w:rsidRDefault="00A63BF2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53" w:type="pct"/>
          </w:tcPr>
          <w:p w14:paraId="2CFCECBE" w14:textId="77777777" w:rsidR="00A63BF2" w:rsidRPr="00AF2566" w:rsidRDefault="00A63BF2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73" w:type="pct"/>
          </w:tcPr>
          <w:p w14:paraId="7E12FEF9" w14:textId="77777777" w:rsidR="00A63BF2" w:rsidRPr="00AF2566" w:rsidRDefault="00A63BF2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</w:tr>
    </w:tbl>
    <w:p w14:paraId="79DBF23F" w14:textId="77777777" w:rsidR="00FE6D9B" w:rsidRPr="00AF2566" w:rsidRDefault="00FE6D9B" w:rsidP="008065A4">
      <w:pPr>
        <w:spacing w:before="240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AF256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Do oferty należy dołączyć dokumenty potwierdzające należyte wykonanie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usług</w:t>
      </w:r>
      <w:r w:rsidRPr="00AF256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wskazanych w powyższej tabeli (referencje, protokoły odbioru dostawy lub inne, z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 </w:t>
      </w:r>
      <w:r w:rsidRPr="00AF256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których będzie jednoznacznie wynikać należyte wykonanie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usługi</w:t>
      </w:r>
      <w:r w:rsidRPr="00AF256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).</w:t>
      </w:r>
    </w:p>
    <w:p w14:paraId="05E961B0" w14:textId="17C0EA42" w:rsidR="00FE6D9B" w:rsidRPr="00AF2566" w:rsidRDefault="00FE6D9B" w:rsidP="008065A4">
      <w:pPr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AF2566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Będąc świadomym odpowiedzialności karnej zgodnie z art.297 ust 1 Kodeksu Karnego, oświadczam, iż dane powyższe są zgodne z prawdą i stanem faktycznym możliwym do ustalenia na podstawie posiadanej przez Wykonawcę dokumentacji</w:t>
      </w:r>
      <w:r w:rsidR="008065A4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.</w:t>
      </w:r>
    </w:p>
    <w:p w14:paraId="655547B8" w14:textId="77777777" w:rsidR="00FE6D9B" w:rsidRPr="00AF2566" w:rsidRDefault="00FE6D9B" w:rsidP="008065A4">
      <w:pPr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52D25AFE" w14:textId="4D255E00" w:rsidR="00A63BF2" w:rsidRPr="00A63BF2" w:rsidRDefault="00A63BF2" w:rsidP="00A63BF2">
      <w:pPr>
        <w:pBdr>
          <w:top w:val="nil"/>
          <w:left w:val="nil"/>
          <w:bottom w:val="nil"/>
          <w:right w:val="nil"/>
          <w:between w:val="nil"/>
        </w:pBdr>
        <w:spacing w:after="120" w:line="280" w:lineRule="exact"/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A63BF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Część 2 </w:t>
      </w:r>
      <w:r w:rsidRPr="00A63BF2">
        <w:rPr>
          <w:rFonts w:asciiTheme="minorHAnsi" w:hAnsiTheme="minorHAnsi" w:cstheme="minorHAnsi"/>
          <w:b/>
          <w:bCs/>
          <w:sz w:val="22"/>
          <w:szCs w:val="22"/>
        </w:rPr>
        <w:t>Usługa cateringowa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11"/>
        <w:gridCol w:w="3360"/>
        <w:gridCol w:w="2574"/>
        <w:gridCol w:w="1984"/>
        <w:gridCol w:w="2027"/>
      </w:tblGrid>
      <w:tr w:rsidR="00A63BF2" w:rsidRPr="00AF2566" w14:paraId="484B8221" w14:textId="77777777" w:rsidTr="005C3849">
        <w:trPr>
          <w:trHeight w:val="566"/>
          <w:jc w:val="center"/>
        </w:trPr>
        <w:tc>
          <w:tcPr>
            <w:tcW w:w="228" w:type="pct"/>
            <w:shd w:val="clear" w:color="auto" w:fill="D9D9D9" w:themeFill="background1" w:themeFillShade="D9"/>
          </w:tcPr>
          <w:p w14:paraId="6AF99212" w14:textId="77777777" w:rsidR="00A63BF2" w:rsidRPr="00AF2566" w:rsidRDefault="00A63BF2" w:rsidP="005C3849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Lp.</w:t>
            </w:r>
          </w:p>
        </w:tc>
        <w:tc>
          <w:tcPr>
            <w:tcW w:w="1611" w:type="pct"/>
            <w:shd w:val="clear" w:color="auto" w:fill="D9D9D9" w:themeFill="background1" w:themeFillShade="D9"/>
          </w:tcPr>
          <w:p w14:paraId="0365A78A" w14:textId="77777777" w:rsidR="00A63BF2" w:rsidRPr="00AF2566" w:rsidRDefault="00A63BF2" w:rsidP="005C3849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Nazwa zamawiającego, na rzecz którego zrealizowane zostało zamówienie</w:t>
            </w:r>
          </w:p>
        </w:tc>
        <w:tc>
          <w:tcPr>
            <w:tcW w:w="1235" w:type="pct"/>
            <w:shd w:val="clear" w:color="auto" w:fill="D9D9D9" w:themeFill="background1" w:themeFillShade="D9"/>
          </w:tcPr>
          <w:p w14:paraId="6DD91B4B" w14:textId="77777777" w:rsidR="00A63BF2" w:rsidRPr="00AF2566" w:rsidRDefault="00A63BF2" w:rsidP="005C3849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Data realizacji zamówienia</w:t>
            </w:r>
          </w:p>
        </w:tc>
        <w:tc>
          <w:tcPr>
            <w:tcW w:w="953" w:type="pct"/>
            <w:shd w:val="clear" w:color="auto" w:fill="D9D9D9" w:themeFill="background1" w:themeFillShade="D9"/>
          </w:tcPr>
          <w:p w14:paraId="3CF8F4FF" w14:textId="77777777" w:rsidR="00A63BF2" w:rsidRPr="00AF2566" w:rsidRDefault="00A63BF2" w:rsidP="005C3849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Przedmiot zamówienia</w:t>
            </w:r>
          </w:p>
        </w:tc>
        <w:tc>
          <w:tcPr>
            <w:tcW w:w="973" w:type="pct"/>
            <w:shd w:val="clear" w:color="auto" w:fill="D9D9D9" w:themeFill="background1" w:themeFillShade="D9"/>
          </w:tcPr>
          <w:p w14:paraId="35DBB214" w14:textId="77777777" w:rsidR="00A63BF2" w:rsidRPr="00AF2566" w:rsidRDefault="00A63BF2" w:rsidP="005C3849">
            <w:pPr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Wartość każdego z zamówień</w:t>
            </w:r>
          </w:p>
        </w:tc>
      </w:tr>
      <w:tr w:rsidR="00A63BF2" w:rsidRPr="00AF2566" w14:paraId="76B203DF" w14:textId="77777777" w:rsidTr="005C3849">
        <w:trPr>
          <w:trHeight w:val="567"/>
          <w:jc w:val="center"/>
        </w:trPr>
        <w:tc>
          <w:tcPr>
            <w:tcW w:w="228" w:type="pct"/>
          </w:tcPr>
          <w:p w14:paraId="13CC162A" w14:textId="77777777" w:rsidR="00A63BF2" w:rsidRPr="00AF2566" w:rsidRDefault="00A63BF2" w:rsidP="005C3849">
            <w:pPr>
              <w:rPr>
                <w:rFonts w:asciiTheme="minorHAnsi" w:eastAsia="Calibri" w:hAnsiTheme="minorHAnsi" w:cstheme="minorHAnsi"/>
              </w:rPr>
            </w:pPr>
            <w:r w:rsidRPr="00AF2566"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1611" w:type="pct"/>
          </w:tcPr>
          <w:p w14:paraId="177B0B7F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235" w:type="pct"/>
          </w:tcPr>
          <w:p w14:paraId="6674D07D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53" w:type="pct"/>
          </w:tcPr>
          <w:p w14:paraId="2A6F44F2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73" w:type="pct"/>
          </w:tcPr>
          <w:p w14:paraId="09B4C338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</w:tr>
      <w:tr w:rsidR="00A63BF2" w:rsidRPr="00AF2566" w14:paraId="60C29D65" w14:textId="77777777" w:rsidTr="005C3849">
        <w:trPr>
          <w:trHeight w:val="567"/>
          <w:jc w:val="center"/>
        </w:trPr>
        <w:tc>
          <w:tcPr>
            <w:tcW w:w="228" w:type="pct"/>
          </w:tcPr>
          <w:p w14:paraId="264B7B9F" w14:textId="77777777" w:rsidR="00A63BF2" w:rsidRPr="00AF2566" w:rsidRDefault="00A63BF2" w:rsidP="005C3849">
            <w:pPr>
              <w:rPr>
                <w:rFonts w:asciiTheme="minorHAnsi" w:eastAsia="Calibri" w:hAnsiTheme="minorHAnsi" w:cstheme="minorHAnsi"/>
              </w:rPr>
            </w:pPr>
            <w:r w:rsidRPr="00AF2566">
              <w:rPr>
                <w:rFonts w:asciiTheme="minorHAnsi" w:eastAsia="Calibri" w:hAnsiTheme="minorHAnsi" w:cstheme="minorHAnsi"/>
              </w:rPr>
              <w:t>2</w:t>
            </w:r>
          </w:p>
        </w:tc>
        <w:tc>
          <w:tcPr>
            <w:tcW w:w="1611" w:type="pct"/>
          </w:tcPr>
          <w:p w14:paraId="38D2551C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235" w:type="pct"/>
          </w:tcPr>
          <w:p w14:paraId="7817DE8C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53" w:type="pct"/>
          </w:tcPr>
          <w:p w14:paraId="46C196B9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73" w:type="pct"/>
          </w:tcPr>
          <w:p w14:paraId="0BC00669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</w:tr>
      <w:tr w:rsidR="00A63BF2" w:rsidRPr="00AF2566" w14:paraId="022886DE" w14:textId="77777777" w:rsidTr="005C3849">
        <w:trPr>
          <w:trHeight w:val="567"/>
          <w:jc w:val="center"/>
        </w:trPr>
        <w:tc>
          <w:tcPr>
            <w:tcW w:w="228" w:type="pct"/>
          </w:tcPr>
          <w:p w14:paraId="10E37753" w14:textId="67CAB1A9" w:rsidR="00A63BF2" w:rsidRPr="00AF2566" w:rsidRDefault="00A63BF2" w:rsidP="005C3849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3</w:t>
            </w:r>
          </w:p>
        </w:tc>
        <w:tc>
          <w:tcPr>
            <w:tcW w:w="1611" w:type="pct"/>
          </w:tcPr>
          <w:p w14:paraId="01655976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235" w:type="pct"/>
          </w:tcPr>
          <w:p w14:paraId="2825C116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53" w:type="pct"/>
          </w:tcPr>
          <w:p w14:paraId="4B6D2BD4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73" w:type="pct"/>
          </w:tcPr>
          <w:p w14:paraId="36374A42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</w:tr>
    </w:tbl>
    <w:p w14:paraId="251D0ED3" w14:textId="77777777" w:rsidR="00A63BF2" w:rsidRPr="00AF2566" w:rsidRDefault="00A63BF2" w:rsidP="008065A4">
      <w:pPr>
        <w:spacing w:before="240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AF256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lastRenderedPageBreak/>
        <w:t xml:space="preserve">Do oferty należy dołączyć dokumenty potwierdzające należyte wykonanie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usług</w:t>
      </w:r>
      <w:r w:rsidRPr="00AF256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wskazanych w powyższej tabeli (referencje, protokoły odbioru dostawy lub inne, z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 </w:t>
      </w:r>
      <w:r w:rsidRPr="00AF256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których będzie jednoznacznie wynikać należyte wykonanie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usługi</w:t>
      </w:r>
      <w:r w:rsidRPr="00AF256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).</w:t>
      </w:r>
    </w:p>
    <w:p w14:paraId="66CE740A" w14:textId="77777777" w:rsidR="00A63BF2" w:rsidRPr="00AF2566" w:rsidRDefault="00A63BF2" w:rsidP="008065A4">
      <w:pPr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AF2566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Będąc świadomym odpowiedzialności karnej zgodnie z art.297 ust 1 Kodeksu Karnego, oświadczam, iż dane powyższe są zgodne z prawdą i stanem faktycznym możliwym do ustalenia na podstawie posiadanej przez Wykonawcę dokumentacji</w:t>
      </w:r>
    </w:p>
    <w:p w14:paraId="13AD532F" w14:textId="77777777" w:rsidR="00FE6D9B" w:rsidRPr="00AF2566" w:rsidRDefault="00FE6D9B" w:rsidP="00FE6D9B">
      <w:pPr>
        <w:spacing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7B5CF6C8" w14:textId="77777777" w:rsidR="00FE6D9B" w:rsidRDefault="00FE6D9B" w:rsidP="00FE6D9B">
      <w:pPr>
        <w:spacing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6C7FB17F" w14:textId="77777777" w:rsidR="005E31C9" w:rsidRPr="00AF2566" w:rsidRDefault="005E31C9" w:rsidP="00FE6D9B">
      <w:pPr>
        <w:spacing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38744626" w14:textId="77777777" w:rsidR="00FE6D9B" w:rsidRPr="00AF2566" w:rsidRDefault="00FE6D9B" w:rsidP="00FE6D9B">
      <w:pPr>
        <w:spacing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5FB4046F" w14:textId="77777777" w:rsidR="00FE6D9B" w:rsidRPr="005E31C9" w:rsidRDefault="00FE6D9B" w:rsidP="00FE6D9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5E31C9">
        <w:rPr>
          <w:rFonts w:asciiTheme="minorHAnsi" w:hAnsiTheme="minorHAnsi" w:cstheme="minorHAnsi"/>
          <w:color w:val="000000"/>
          <w:sz w:val="20"/>
          <w:szCs w:val="20"/>
        </w:rPr>
        <w:t xml:space="preserve">……………………………………………………                   </w:t>
      </w:r>
      <w:r w:rsidRPr="005E31C9">
        <w:rPr>
          <w:rFonts w:asciiTheme="minorHAnsi" w:hAnsiTheme="minorHAnsi" w:cstheme="minorHAnsi"/>
          <w:color w:val="000000"/>
          <w:sz w:val="20"/>
          <w:szCs w:val="20"/>
        </w:rPr>
        <w:tab/>
      </w:r>
      <w:r w:rsidRPr="005E31C9">
        <w:rPr>
          <w:rFonts w:asciiTheme="minorHAnsi" w:hAnsiTheme="minorHAnsi" w:cstheme="minorHAnsi"/>
          <w:color w:val="000000"/>
          <w:sz w:val="20"/>
          <w:szCs w:val="20"/>
        </w:rPr>
        <w:tab/>
        <w:t>………………..…………………………………..</w:t>
      </w:r>
    </w:p>
    <w:p w14:paraId="181AEDFE" w14:textId="77777777" w:rsidR="00FE6D9B" w:rsidRPr="005E31C9" w:rsidRDefault="00FE6D9B" w:rsidP="00FE6D9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inorHAnsi" w:hAnsiTheme="minorHAnsi" w:cstheme="minorHAnsi"/>
          <w:color w:val="000000"/>
          <w:sz w:val="16"/>
          <w:szCs w:val="16"/>
        </w:rPr>
      </w:pPr>
      <w:r w:rsidRPr="005E31C9">
        <w:rPr>
          <w:rFonts w:asciiTheme="minorHAnsi" w:hAnsiTheme="minorHAnsi" w:cstheme="minorHAnsi"/>
          <w:color w:val="000000"/>
          <w:sz w:val="16"/>
          <w:szCs w:val="16"/>
        </w:rPr>
        <w:t>miejscowość, data</w:t>
      </w:r>
      <w:r w:rsidRPr="005E31C9">
        <w:rPr>
          <w:rFonts w:asciiTheme="minorHAnsi" w:hAnsiTheme="minorHAnsi" w:cstheme="minorHAnsi"/>
          <w:color w:val="000000"/>
          <w:sz w:val="16"/>
          <w:szCs w:val="16"/>
        </w:rPr>
        <w:tab/>
      </w:r>
      <w:r w:rsidRPr="005E31C9">
        <w:rPr>
          <w:rFonts w:asciiTheme="minorHAnsi" w:hAnsiTheme="minorHAnsi" w:cstheme="minorHAnsi"/>
          <w:color w:val="000000"/>
          <w:sz w:val="16"/>
          <w:szCs w:val="16"/>
        </w:rPr>
        <w:tab/>
        <w:t xml:space="preserve">                     </w:t>
      </w:r>
      <w:r w:rsidRPr="005E31C9">
        <w:rPr>
          <w:rFonts w:asciiTheme="minorHAnsi" w:hAnsiTheme="minorHAnsi" w:cstheme="minorHAnsi"/>
          <w:color w:val="000000"/>
          <w:sz w:val="16"/>
          <w:szCs w:val="16"/>
        </w:rPr>
        <w:tab/>
        <w:t xml:space="preserve">       </w:t>
      </w:r>
      <w:r w:rsidRPr="005E31C9">
        <w:rPr>
          <w:rFonts w:asciiTheme="minorHAnsi" w:hAnsiTheme="minorHAnsi" w:cstheme="minorHAnsi"/>
          <w:color w:val="000000"/>
          <w:sz w:val="16"/>
          <w:szCs w:val="16"/>
        </w:rPr>
        <w:tab/>
        <w:t xml:space="preserve">      </w:t>
      </w:r>
      <w:r w:rsidRPr="005E31C9">
        <w:rPr>
          <w:rFonts w:asciiTheme="minorHAnsi" w:hAnsiTheme="minorHAnsi" w:cstheme="minorHAnsi"/>
          <w:color w:val="000000"/>
          <w:sz w:val="16"/>
          <w:szCs w:val="16"/>
        </w:rPr>
        <w:tab/>
        <w:t xml:space="preserve">    podpis Wykonawcy</w:t>
      </w:r>
    </w:p>
    <w:p w14:paraId="5C28F0AE" w14:textId="77777777" w:rsidR="00FE6D9B" w:rsidRPr="00AF2566" w:rsidRDefault="00FE6D9B" w:rsidP="00FE6D9B">
      <w:pPr>
        <w:rPr>
          <w:rFonts w:asciiTheme="minorHAnsi" w:hAnsiTheme="minorHAnsi" w:cstheme="minorHAnsi"/>
          <w:sz w:val="22"/>
          <w:szCs w:val="22"/>
        </w:rPr>
      </w:pPr>
    </w:p>
    <w:p w14:paraId="29A62106" w14:textId="77777777" w:rsidR="00FE6D9B" w:rsidRPr="006558E9" w:rsidRDefault="00FE6D9B" w:rsidP="00FE6D9B">
      <w:pPr>
        <w:rPr>
          <w:rFonts w:ascii="Aptos" w:hAnsi="Aptos" w:cstheme="minorHAnsi"/>
          <w:sz w:val="22"/>
          <w:szCs w:val="22"/>
        </w:rPr>
      </w:pPr>
      <w:r w:rsidRPr="00722973">
        <w:rPr>
          <w:rFonts w:ascii="Aptos" w:hAnsi="Aptos" w:cstheme="minorHAnsi"/>
          <w:sz w:val="22"/>
          <w:szCs w:val="22"/>
        </w:rPr>
        <w:tab/>
      </w:r>
      <w:r w:rsidRPr="00722973">
        <w:rPr>
          <w:rFonts w:ascii="Aptos" w:hAnsi="Aptos" w:cstheme="minorHAnsi"/>
          <w:sz w:val="22"/>
          <w:szCs w:val="22"/>
        </w:rPr>
        <w:tab/>
      </w:r>
      <w:r w:rsidRPr="00722973">
        <w:rPr>
          <w:rFonts w:ascii="Aptos" w:hAnsi="Aptos" w:cstheme="minorHAnsi"/>
          <w:sz w:val="22"/>
          <w:szCs w:val="22"/>
        </w:rPr>
        <w:tab/>
      </w:r>
      <w:r w:rsidRPr="00722973">
        <w:rPr>
          <w:rFonts w:ascii="Aptos" w:hAnsi="Aptos" w:cstheme="minorHAnsi"/>
          <w:sz w:val="22"/>
          <w:szCs w:val="22"/>
        </w:rPr>
        <w:tab/>
      </w:r>
      <w:r w:rsidRPr="00722973">
        <w:rPr>
          <w:rFonts w:ascii="Aptos" w:hAnsi="Aptos" w:cstheme="minorHAnsi"/>
          <w:sz w:val="22"/>
          <w:szCs w:val="22"/>
        </w:rPr>
        <w:tab/>
      </w:r>
    </w:p>
    <w:p w14:paraId="4D4678A3" w14:textId="648F48EE" w:rsidR="003D43DE" w:rsidRPr="00FE6D9B" w:rsidRDefault="003D43DE" w:rsidP="00FE6D9B"/>
    <w:sectPr w:rsidR="003D43DE" w:rsidRPr="00FE6D9B" w:rsidSect="0045274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B865D" w14:textId="77777777" w:rsidR="00F74184" w:rsidRDefault="00F74184" w:rsidP="009B5683">
      <w:r>
        <w:separator/>
      </w:r>
    </w:p>
  </w:endnote>
  <w:endnote w:type="continuationSeparator" w:id="0">
    <w:p w14:paraId="172819A1" w14:textId="77777777" w:rsidR="00F74184" w:rsidRDefault="00F74184" w:rsidP="009B5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DejaVu Sans">
    <w:charset w:val="00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99"/>
      <w:gridCol w:w="1985"/>
      <w:gridCol w:w="1672"/>
    </w:tblGrid>
    <w:tr w:rsidR="004A4F7E" w14:paraId="2CEE58CF" w14:textId="77777777" w:rsidTr="00953890">
      <w:tc>
        <w:tcPr>
          <w:tcW w:w="6799" w:type="dxa"/>
          <w:vAlign w:val="center"/>
        </w:tcPr>
        <w:p w14:paraId="2EBF93D6" w14:textId="77777777" w:rsidR="004A4F7E" w:rsidRPr="00100AD4" w:rsidRDefault="004A4F7E" w:rsidP="004A4F7E">
          <w:pPr>
            <w:pStyle w:val="Stopka"/>
            <w:jc w:val="center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100AD4">
            <w:rPr>
              <w:rFonts w:asciiTheme="minorHAnsi" w:hAnsiTheme="minorHAnsi" w:cstheme="minorHAnsi"/>
              <w:i/>
              <w:sz w:val="16"/>
              <w:szCs w:val="16"/>
            </w:rPr>
            <w:t xml:space="preserve">Projekt: „Nowoczesne i profesjonalne PSZ = wysoka jakość świadczonych usług” </w:t>
          </w:r>
        </w:p>
        <w:p w14:paraId="0697380F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 w:rsidRPr="00100AD4">
            <w:rPr>
              <w:rFonts w:asciiTheme="minorHAnsi" w:hAnsiTheme="minorHAnsi" w:cstheme="minorHAnsi"/>
              <w:i/>
              <w:sz w:val="16"/>
              <w:szCs w:val="16"/>
            </w:rPr>
            <w:t>nr FERS.01.02-IP.06-0006/24</w:t>
          </w:r>
        </w:p>
      </w:tc>
      <w:tc>
        <w:tcPr>
          <w:tcW w:w="1985" w:type="dxa"/>
          <w:vAlign w:val="center"/>
        </w:tcPr>
        <w:p w14:paraId="724E5D94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4ED1BC97" wp14:editId="5F3CB9F5">
                <wp:extent cx="1090800" cy="432000"/>
                <wp:effectExtent l="0" t="0" r="0" b="0"/>
                <wp:docPr id="1278947284" name="Obraz 2" descr="Obraz zawierający Czcionka, zrzut ekranu, Grafika, tekst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1974115" name="Obraz 2" descr="Obraz zawierający Czcionka, zrzut ekranu, Grafika, tekst&#10;&#10;Zawartość wygenerowana przez sztuczną inteligencję może być niepoprawna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0800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72" w:type="dxa"/>
          <w:vAlign w:val="center"/>
        </w:tcPr>
        <w:p w14:paraId="4368F791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37B6C252" wp14:editId="7949A737">
                <wp:extent cx="856800" cy="241200"/>
                <wp:effectExtent l="0" t="0" r="635" b="6985"/>
                <wp:docPr id="94030770" name="Obraz 3" descr="Obraz zawierający Czcionka, tekst, Grafika, zrzut ekranu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77181806" name="Obraz 3" descr="Obraz zawierający Czcionka, tekst, Grafika, zrzut ekranu&#10;&#10;Zawartość wygenerowana przez sztuczną inteligencję może być niepoprawna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6800" cy="241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E40D85B" w14:textId="77777777" w:rsidR="00003CD6" w:rsidRPr="000545E8" w:rsidRDefault="00003CD6" w:rsidP="00100AD4">
    <w:pPr>
      <w:pStyle w:val="Stopka"/>
      <w:ind w:right="-24" w:hanging="1064"/>
      <w:jc w:val="right"/>
      <w:rPr>
        <w:rFonts w:asciiTheme="minorHAnsi" w:hAnsiTheme="minorHAnsi" w:cstheme="minorHAnsi"/>
        <w:i/>
        <w:color w:val="7F7F7F" w:themeColor="text1" w:themeTint="80"/>
        <w:sz w:val="18"/>
        <w:szCs w:val="18"/>
      </w:rPr>
    </w:pP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Strona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PAGE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t>1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 z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NUMPAGES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t>4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</w:p>
  <w:p w14:paraId="48B90D66" w14:textId="77777777" w:rsidR="00003CD6" w:rsidRPr="000545E8" w:rsidRDefault="00003CD6" w:rsidP="00003CD6">
    <w:pPr>
      <w:pStyle w:val="Stopka"/>
      <w:rPr>
        <w:color w:val="7F7F7F" w:themeColor="text1" w:themeTint="80"/>
      </w:rPr>
    </w:pPr>
  </w:p>
  <w:p w14:paraId="0764F4D7" w14:textId="09E1B177" w:rsidR="00DB3487" w:rsidRPr="00003CD6" w:rsidRDefault="00DB3487" w:rsidP="00003C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0E25" w14:textId="77777777" w:rsidR="00165D3A" w:rsidRDefault="00165D3A" w:rsidP="00165D3A">
    <w:pPr>
      <w:autoSpaceDE w:val="0"/>
      <w:autoSpaceDN w:val="0"/>
      <w:adjustRightInd w:val="0"/>
      <w:jc w:val="center"/>
      <w:rPr>
        <w:rFonts w:asciiTheme="minorHAnsi" w:hAnsiTheme="minorHAnsi" w:cs="Arial"/>
        <w:i/>
        <w:sz w:val="14"/>
        <w:szCs w:val="14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99"/>
      <w:gridCol w:w="1985"/>
      <w:gridCol w:w="1672"/>
    </w:tblGrid>
    <w:tr w:rsidR="004A4F7E" w14:paraId="73F63DC2" w14:textId="77777777" w:rsidTr="00953890">
      <w:tc>
        <w:tcPr>
          <w:tcW w:w="6799" w:type="dxa"/>
          <w:vAlign w:val="center"/>
        </w:tcPr>
        <w:p w14:paraId="6270904C" w14:textId="77777777" w:rsidR="004A4F7E" w:rsidRPr="00E018FE" w:rsidRDefault="004A4F7E" w:rsidP="004A4F7E">
          <w:pPr>
            <w:pStyle w:val="Stopka"/>
            <w:jc w:val="center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E018FE">
            <w:rPr>
              <w:rFonts w:asciiTheme="minorHAnsi" w:hAnsiTheme="minorHAnsi" w:cstheme="minorHAnsi"/>
              <w:i/>
              <w:sz w:val="16"/>
              <w:szCs w:val="16"/>
            </w:rPr>
            <w:t xml:space="preserve">Projekt: „Nowoczesne i profesjonalne PSZ = wysoka jakość świadczonych usług” </w:t>
          </w:r>
        </w:p>
        <w:p w14:paraId="135C95EB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 w:rsidRPr="00E018FE">
            <w:rPr>
              <w:rFonts w:asciiTheme="minorHAnsi" w:hAnsiTheme="minorHAnsi" w:cstheme="minorHAnsi"/>
              <w:i/>
              <w:sz w:val="16"/>
              <w:szCs w:val="16"/>
            </w:rPr>
            <w:t>nr FERS.01.02-IP.06-0006/24</w:t>
          </w:r>
        </w:p>
      </w:tc>
      <w:tc>
        <w:tcPr>
          <w:tcW w:w="1985" w:type="dxa"/>
          <w:vAlign w:val="center"/>
        </w:tcPr>
        <w:p w14:paraId="61F017D5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48AC1F48" wp14:editId="0E38E4E7">
                <wp:extent cx="1090800" cy="432000"/>
                <wp:effectExtent l="0" t="0" r="0" b="0"/>
                <wp:docPr id="1839338733" name="Obraz 2" descr="Obraz zawierający Czcionka, zrzut ekranu, Grafika, tekst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1974115" name="Obraz 2" descr="Obraz zawierający Czcionka, zrzut ekranu, Grafika, tekst&#10;&#10;Zawartość wygenerowana przez sztuczną inteligencję może być niepoprawna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0800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72" w:type="dxa"/>
          <w:vAlign w:val="center"/>
        </w:tcPr>
        <w:p w14:paraId="52CF40D0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37B219EE" wp14:editId="46999926">
                <wp:extent cx="856800" cy="241200"/>
                <wp:effectExtent l="0" t="0" r="635" b="6985"/>
                <wp:docPr id="2041948421" name="Obraz 3" descr="Obraz zawierający Czcionka, tekst, Grafika, zrzut ekranu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77181806" name="Obraz 3" descr="Obraz zawierający Czcionka, tekst, Grafika, zrzut ekranu&#10;&#10;Zawartość wygenerowana przez sztuczną inteligencję może być niepoprawna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6800" cy="241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A5B7329" w14:textId="608A98F0" w:rsidR="003F32D8" w:rsidRPr="000545E8" w:rsidRDefault="00165D3A" w:rsidP="00100AD4">
    <w:pPr>
      <w:pStyle w:val="Stopka"/>
      <w:ind w:right="-24" w:hanging="1064"/>
      <w:jc w:val="right"/>
      <w:rPr>
        <w:rFonts w:asciiTheme="minorHAnsi" w:hAnsiTheme="minorHAnsi" w:cstheme="minorHAnsi"/>
        <w:i/>
        <w:color w:val="7F7F7F" w:themeColor="text1" w:themeTint="80"/>
        <w:sz w:val="18"/>
        <w:szCs w:val="18"/>
      </w:rPr>
    </w:pP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Strona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PAGE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 w:rsidR="000D45E6" w:rsidRPr="000545E8">
      <w:rPr>
        <w:rFonts w:asciiTheme="minorHAnsi" w:hAnsiTheme="minorHAnsi" w:cstheme="minorHAnsi"/>
        <w:bCs/>
        <w:i/>
        <w:noProof/>
        <w:color w:val="7F7F7F" w:themeColor="text1" w:themeTint="80"/>
        <w:sz w:val="18"/>
        <w:szCs w:val="18"/>
      </w:rPr>
      <w:t>1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 z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NUMPAGES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 w:rsidR="000D45E6" w:rsidRPr="000545E8">
      <w:rPr>
        <w:rFonts w:asciiTheme="minorHAnsi" w:hAnsiTheme="minorHAnsi" w:cstheme="minorHAnsi"/>
        <w:bCs/>
        <w:i/>
        <w:noProof/>
        <w:color w:val="7F7F7F" w:themeColor="text1" w:themeTint="80"/>
        <w:sz w:val="18"/>
        <w:szCs w:val="18"/>
      </w:rPr>
      <w:t>3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</w:p>
  <w:p w14:paraId="615DCD4D" w14:textId="77777777" w:rsidR="003F32D8" w:rsidRPr="000545E8" w:rsidRDefault="003F32D8">
    <w:pPr>
      <w:pStyle w:val="Stopka"/>
      <w:rPr>
        <w:color w:val="7F7F7F" w:themeColor="text1" w:themeTint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E4F36" w14:textId="77777777" w:rsidR="00F74184" w:rsidRDefault="00F74184" w:rsidP="009B5683">
      <w:r>
        <w:separator/>
      </w:r>
    </w:p>
  </w:footnote>
  <w:footnote w:type="continuationSeparator" w:id="0">
    <w:p w14:paraId="4A51B93E" w14:textId="77777777" w:rsidR="00F74184" w:rsidRDefault="00F74184" w:rsidP="009B5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78554" w14:textId="77777777" w:rsidR="009B5683" w:rsidRDefault="009B5683">
    <w:pPr>
      <w:pStyle w:val="Nagwek"/>
    </w:pPr>
  </w:p>
  <w:p w14:paraId="4212ACAD" w14:textId="77777777" w:rsidR="009B5683" w:rsidRDefault="009B56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18"/>
      <w:gridCol w:w="2267"/>
      <w:gridCol w:w="2439"/>
      <w:gridCol w:w="2268"/>
    </w:tblGrid>
    <w:tr w:rsidR="00531101" w14:paraId="00B0635B" w14:textId="77777777" w:rsidTr="00B46EB7">
      <w:trPr>
        <w:trHeight w:val="1475"/>
        <w:jc w:val="center"/>
      </w:trPr>
      <w:tc>
        <w:tcPr>
          <w:tcW w:w="2318" w:type="dxa"/>
          <w:vAlign w:val="center"/>
        </w:tcPr>
        <w:p w14:paraId="6112CA18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09E050FC" wp14:editId="7D8F8C7D">
                <wp:extent cx="1332000" cy="543600"/>
                <wp:effectExtent l="0" t="0" r="1905" b="8890"/>
                <wp:docPr id="109" name="Obraz 1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FE_dla_Rozwoju_Spolecznego_RGB-1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543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7" w:type="dxa"/>
          <w:vAlign w:val="center"/>
        </w:tcPr>
        <w:p w14:paraId="28DFE3B2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070DA4EB" wp14:editId="7DEE75B8">
                <wp:extent cx="1180800" cy="450000"/>
                <wp:effectExtent l="0" t="0" r="635" b="7620"/>
                <wp:docPr id="110" name="Obraz 1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0" name="Obraz 110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08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9" w:type="dxa"/>
          <w:tcBorders>
            <w:right w:val="single" w:sz="4" w:space="0" w:color="auto"/>
          </w:tcBorders>
          <w:vAlign w:val="center"/>
        </w:tcPr>
        <w:p w14:paraId="302EE980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0D693B8C" wp14:editId="6F321E22">
                <wp:extent cx="1407600" cy="450000"/>
                <wp:effectExtent l="0" t="0" r="2540" b="7620"/>
                <wp:docPr id="111" name="Obraz 1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1" name="Obraz 111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76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8" w:type="dxa"/>
          <w:tcBorders>
            <w:left w:val="single" w:sz="4" w:space="0" w:color="auto"/>
          </w:tcBorders>
        </w:tcPr>
        <w:p w14:paraId="12C09211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32050D2D" wp14:editId="06D7444E">
                <wp:extent cx="954000" cy="954000"/>
                <wp:effectExtent l="0" t="0" r="0" b="0"/>
                <wp:docPr id="112" name="Obraz 1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150x150_logo_WSBMerito_Poznan.jpg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4000" cy="95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4AE1919" w14:textId="131680FC" w:rsidR="009B5683" w:rsidRPr="00531101" w:rsidRDefault="009B5683" w:rsidP="005311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b/>
        <w:sz w:val="20"/>
        <w:szCs w:val="20"/>
      </w:rPr>
    </w:lvl>
  </w:abstractNum>
  <w:abstractNum w:abstractNumId="2" w15:restartNumberingAfterBreak="0">
    <w:nsid w:val="00000003"/>
    <w:multiLevelType w:val="singleLevel"/>
    <w:tmpl w:val="488C6F54"/>
    <w:name w:val="WW8Num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" w15:restartNumberingAfterBreak="0">
    <w:nsid w:val="00000004"/>
    <w:multiLevelType w:val="multilevel"/>
    <w:tmpl w:val="B2424538"/>
    <w:name w:val="WW8Num4"/>
    <w:lvl w:ilvl="0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5" w15:restartNumberingAfterBreak="0">
    <w:nsid w:val="00000007"/>
    <w:multiLevelType w:val="singleLevel"/>
    <w:tmpl w:val="7DB8955E"/>
    <w:name w:val="WW8Num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6" w15:restartNumberingAfterBreak="0">
    <w:nsid w:val="00000008"/>
    <w:multiLevelType w:val="singleLevel"/>
    <w:tmpl w:val="30BAB45A"/>
    <w:name w:val="WW8Num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7" w15:restartNumberingAfterBreak="0">
    <w:nsid w:val="00000009"/>
    <w:multiLevelType w:val="singleLevel"/>
    <w:tmpl w:val="33E8BB8A"/>
    <w:name w:val="WW8Num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8" w15:restartNumberingAfterBreak="0">
    <w:nsid w:val="0000000B"/>
    <w:multiLevelType w:val="singleLevel"/>
    <w:tmpl w:val="7BF86D74"/>
    <w:name w:val="WW8Num1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0" w15:restartNumberingAfterBreak="0">
    <w:nsid w:val="0000000D"/>
    <w:multiLevelType w:val="single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11" w15:restartNumberingAfterBreak="0">
    <w:nsid w:val="0000000E"/>
    <w:multiLevelType w:val="singleLevel"/>
    <w:tmpl w:val="5EEC079C"/>
    <w:name w:val="WW8Num1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12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</w:rPr>
    </w:lvl>
  </w:abstractNum>
  <w:abstractNum w:abstractNumId="13" w15:restartNumberingAfterBreak="0">
    <w:nsid w:val="00000010"/>
    <w:multiLevelType w:val="singleLevel"/>
    <w:tmpl w:val="93860026"/>
    <w:name w:val="WW8Num1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14" w15:restartNumberingAfterBreak="0">
    <w:nsid w:val="00000011"/>
    <w:multiLevelType w:val="singleLevel"/>
    <w:tmpl w:val="A88A4C3C"/>
    <w:name w:val="WW8Num1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15" w15:restartNumberingAfterBreak="0">
    <w:nsid w:val="00000012"/>
    <w:multiLevelType w:val="singleLevel"/>
    <w:tmpl w:val="9988747A"/>
    <w:name w:val="WW8Num1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6" w15:restartNumberingAfterBreak="0">
    <w:nsid w:val="00000013"/>
    <w:multiLevelType w:val="singleLevel"/>
    <w:tmpl w:val="4704CC0E"/>
    <w:name w:val="WW8Num1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7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8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19" w15:restartNumberingAfterBreak="0">
    <w:nsid w:val="00000016"/>
    <w:multiLevelType w:val="singleLevel"/>
    <w:tmpl w:val="4D88AC7A"/>
    <w:name w:val="WW8Num2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20" w15:restartNumberingAfterBreak="0">
    <w:nsid w:val="00000017"/>
    <w:multiLevelType w:val="singleLevel"/>
    <w:tmpl w:val="CBDE81C0"/>
    <w:name w:val="WW8Num2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1" w15:restartNumberingAfterBreak="0">
    <w:nsid w:val="00000018"/>
    <w:multiLevelType w:val="singleLevel"/>
    <w:tmpl w:val="F5AEB4C0"/>
    <w:name w:val="WW8Num2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2" w15:restartNumberingAfterBreak="0">
    <w:nsid w:val="0000001A"/>
    <w:multiLevelType w:val="singleLevel"/>
    <w:tmpl w:val="40B26E3C"/>
    <w:name w:val="WW8Num2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kern w:val="1"/>
      </w:rPr>
    </w:lvl>
  </w:abstractNum>
  <w:abstractNum w:abstractNumId="24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5" w15:restartNumberingAfterBreak="0">
    <w:nsid w:val="0000001D"/>
    <w:multiLevelType w:val="singleLevel"/>
    <w:tmpl w:val="30BAAE50"/>
    <w:name w:val="WW8Num2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6" w15:restartNumberingAfterBreak="0">
    <w:nsid w:val="0000001E"/>
    <w:multiLevelType w:val="singleLevel"/>
    <w:tmpl w:val="0000001E"/>
    <w:name w:val="WW8Num3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7" w15:restartNumberingAfterBreak="0">
    <w:nsid w:val="0000001F"/>
    <w:multiLevelType w:val="singleLevel"/>
    <w:tmpl w:val="B6406C54"/>
    <w:name w:val="WW8Num3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28" w15:restartNumberingAfterBreak="0">
    <w:nsid w:val="00000020"/>
    <w:multiLevelType w:val="singleLevel"/>
    <w:tmpl w:val="00000020"/>
    <w:name w:val="WW8Num3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sz w:val="20"/>
        <w:szCs w:val="20"/>
      </w:rPr>
    </w:lvl>
  </w:abstractNum>
  <w:abstractNum w:abstractNumId="29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0" w15:restartNumberingAfterBreak="0">
    <w:nsid w:val="00000022"/>
    <w:multiLevelType w:val="singleLevel"/>
    <w:tmpl w:val="0720A24E"/>
    <w:name w:val="WW8Num3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31" w15:restartNumberingAfterBreak="0">
    <w:nsid w:val="00000023"/>
    <w:multiLevelType w:val="singleLevel"/>
    <w:tmpl w:val="9D22D038"/>
    <w:name w:val="WW8Num3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bCs/>
        <w:sz w:val="20"/>
        <w:szCs w:val="20"/>
      </w:rPr>
    </w:lvl>
  </w:abstractNum>
  <w:abstractNum w:abstractNumId="32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</w:rPr>
    </w:lvl>
  </w:abstractNum>
  <w:abstractNum w:abstractNumId="33" w15:restartNumberingAfterBreak="0">
    <w:nsid w:val="00000025"/>
    <w:multiLevelType w:val="single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4" w15:restartNumberingAfterBreak="0">
    <w:nsid w:val="00000026"/>
    <w:multiLevelType w:val="singleLevel"/>
    <w:tmpl w:val="27AAF71A"/>
    <w:name w:val="WW8Num3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35" w15:restartNumberingAfterBreak="0">
    <w:nsid w:val="00000027"/>
    <w:multiLevelType w:val="singleLevel"/>
    <w:tmpl w:val="238C0AD2"/>
    <w:name w:val="WW8Num3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color w:val="000000"/>
        <w:sz w:val="20"/>
        <w:szCs w:val="20"/>
      </w:rPr>
    </w:lvl>
  </w:abstractNum>
  <w:abstractNum w:abstractNumId="36" w15:restartNumberingAfterBreak="0">
    <w:nsid w:val="14E07D78"/>
    <w:multiLevelType w:val="hybridMultilevel"/>
    <w:tmpl w:val="855A5068"/>
    <w:lvl w:ilvl="0" w:tplc="10E20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3B63F0"/>
    <w:multiLevelType w:val="multilevel"/>
    <w:tmpl w:val="C9CAFD4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5C46724"/>
    <w:multiLevelType w:val="hybridMultilevel"/>
    <w:tmpl w:val="455EA6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FE2848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EFC78E1"/>
    <w:multiLevelType w:val="hybridMultilevel"/>
    <w:tmpl w:val="46603C86"/>
    <w:lvl w:ilvl="0" w:tplc="4DA2C5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9544111">
    <w:abstractNumId w:val="39"/>
  </w:num>
  <w:num w:numId="2" w16cid:durableId="988095287">
    <w:abstractNumId w:val="38"/>
  </w:num>
  <w:num w:numId="3" w16cid:durableId="1859808226">
    <w:abstractNumId w:val="37"/>
  </w:num>
  <w:num w:numId="4" w16cid:durableId="183985529">
    <w:abstractNumId w:val="3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C66"/>
    <w:rsid w:val="00001751"/>
    <w:rsid w:val="00002D28"/>
    <w:rsid w:val="00003CD6"/>
    <w:rsid w:val="000046A4"/>
    <w:rsid w:val="00006346"/>
    <w:rsid w:val="00015C84"/>
    <w:rsid w:val="00016CA4"/>
    <w:rsid w:val="00022E43"/>
    <w:rsid w:val="00023DC4"/>
    <w:rsid w:val="00027E2B"/>
    <w:rsid w:val="000316D2"/>
    <w:rsid w:val="00033F95"/>
    <w:rsid w:val="00042563"/>
    <w:rsid w:val="00042C66"/>
    <w:rsid w:val="0004568B"/>
    <w:rsid w:val="00051294"/>
    <w:rsid w:val="000545E8"/>
    <w:rsid w:val="00054E65"/>
    <w:rsid w:val="00057033"/>
    <w:rsid w:val="00062A83"/>
    <w:rsid w:val="00062F3A"/>
    <w:rsid w:val="00065D75"/>
    <w:rsid w:val="00066942"/>
    <w:rsid w:val="00077B0D"/>
    <w:rsid w:val="000826B5"/>
    <w:rsid w:val="000829BF"/>
    <w:rsid w:val="000854DB"/>
    <w:rsid w:val="00085B5A"/>
    <w:rsid w:val="000909C6"/>
    <w:rsid w:val="00097CCE"/>
    <w:rsid w:val="000A4ED6"/>
    <w:rsid w:val="000B35CA"/>
    <w:rsid w:val="000B7982"/>
    <w:rsid w:val="000C632F"/>
    <w:rsid w:val="000D45E6"/>
    <w:rsid w:val="000D4A24"/>
    <w:rsid w:val="000E223D"/>
    <w:rsid w:val="000E4377"/>
    <w:rsid w:val="000E4911"/>
    <w:rsid w:val="000E7EDD"/>
    <w:rsid w:val="000F6C8D"/>
    <w:rsid w:val="000F7328"/>
    <w:rsid w:val="001008CD"/>
    <w:rsid w:val="00100AD4"/>
    <w:rsid w:val="001070C2"/>
    <w:rsid w:val="00110D00"/>
    <w:rsid w:val="00110D30"/>
    <w:rsid w:val="0011254A"/>
    <w:rsid w:val="00114A6E"/>
    <w:rsid w:val="00130107"/>
    <w:rsid w:val="001404CE"/>
    <w:rsid w:val="00151383"/>
    <w:rsid w:val="0015285C"/>
    <w:rsid w:val="00162E8F"/>
    <w:rsid w:val="00165D3A"/>
    <w:rsid w:val="00186F16"/>
    <w:rsid w:val="00194621"/>
    <w:rsid w:val="001A483B"/>
    <w:rsid w:val="001B7A71"/>
    <w:rsid w:val="001D7E87"/>
    <w:rsid w:val="001E33F4"/>
    <w:rsid w:val="001F0C74"/>
    <w:rsid w:val="002017ED"/>
    <w:rsid w:val="00201B97"/>
    <w:rsid w:val="00203DCA"/>
    <w:rsid w:val="0020429E"/>
    <w:rsid w:val="00205CF0"/>
    <w:rsid w:val="0020738C"/>
    <w:rsid w:val="002151CA"/>
    <w:rsid w:val="00223662"/>
    <w:rsid w:val="00233EF5"/>
    <w:rsid w:val="00240B12"/>
    <w:rsid w:val="002437E2"/>
    <w:rsid w:val="00244FCE"/>
    <w:rsid w:val="002512CD"/>
    <w:rsid w:val="00251900"/>
    <w:rsid w:val="0025406F"/>
    <w:rsid w:val="00254EE1"/>
    <w:rsid w:val="00262976"/>
    <w:rsid w:val="00264B94"/>
    <w:rsid w:val="00275109"/>
    <w:rsid w:val="00275B6F"/>
    <w:rsid w:val="002809B4"/>
    <w:rsid w:val="00296770"/>
    <w:rsid w:val="002A57EE"/>
    <w:rsid w:val="002B1BAB"/>
    <w:rsid w:val="002B2EF9"/>
    <w:rsid w:val="002C65CA"/>
    <w:rsid w:val="002D47F3"/>
    <w:rsid w:val="002D4F41"/>
    <w:rsid w:val="002E02A7"/>
    <w:rsid w:val="002E5923"/>
    <w:rsid w:val="002E72C2"/>
    <w:rsid w:val="002F13A8"/>
    <w:rsid w:val="00301297"/>
    <w:rsid w:val="003018BB"/>
    <w:rsid w:val="00307A93"/>
    <w:rsid w:val="00314B7F"/>
    <w:rsid w:val="003205DF"/>
    <w:rsid w:val="00323BB7"/>
    <w:rsid w:val="00323CDB"/>
    <w:rsid w:val="00325DCF"/>
    <w:rsid w:val="003423B4"/>
    <w:rsid w:val="00363C56"/>
    <w:rsid w:val="00365949"/>
    <w:rsid w:val="003825FA"/>
    <w:rsid w:val="003977ED"/>
    <w:rsid w:val="003A5734"/>
    <w:rsid w:val="003B0979"/>
    <w:rsid w:val="003C4876"/>
    <w:rsid w:val="003D2F33"/>
    <w:rsid w:val="003D43DE"/>
    <w:rsid w:val="003D58E3"/>
    <w:rsid w:val="003D75DE"/>
    <w:rsid w:val="003E4761"/>
    <w:rsid w:val="003E5217"/>
    <w:rsid w:val="003F32D8"/>
    <w:rsid w:val="00400F42"/>
    <w:rsid w:val="00412250"/>
    <w:rsid w:val="0041246D"/>
    <w:rsid w:val="0041259B"/>
    <w:rsid w:val="00417691"/>
    <w:rsid w:val="0042573E"/>
    <w:rsid w:val="00435FAA"/>
    <w:rsid w:val="00437FF0"/>
    <w:rsid w:val="00446D8D"/>
    <w:rsid w:val="00451D72"/>
    <w:rsid w:val="00452743"/>
    <w:rsid w:val="00453BB8"/>
    <w:rsid w:val="0046585A"/>
    <w:rsid w:val="00472680"/>
    <w:rsid w:val="0048741E"/>
    <w:rsid w:val="00495C2E"/>
    <w:rsid w:val="00497BB1"/>
    <w:rsid w:val="004A253F"/>
    <w:rsid w:val="004A4F7E"/>
    <w:rsid w:val="004C62D2"/>
    <w:rsid w:val="004D054C"/>
    <w:rsid w:val="004D4DED"/>
    <w:rsid w:val="004F43A5"/>
    <w:rsid w:val="0050638E"/>
    <w:rsid w:val="00531101"/>
    <w:rsid w:val="00534937"/>
    <w:rsid w:val="00537FE1"/>
    <w:rsid w:val="00544AA7"/>
    <w:rsid w:val="005457DB"/>
    <w:rsid w:val="0055492A"/>
    <w:rsid w:val="00557D5C"/>
    <w:rsid w:val="005670F3"/>
    <w:rsid w:val="005808B2"/>
    <w:rsid w:val="00593DE7"/>
    <w:rsid w:val="005942F8"/>
    <w:rsid w:val="00594BA0"/>
    <w:rsid w:val="00594BF4"/>
    <w:rsid w:val="00596DFD"/>
    <w:rsid w:val="005A371C"/>
    <w:rsid w:val="005A531C"/>
    <w:rsid w:val="005C2503"/>
    <w:rsid w:val="005C6BA3"/>
    <w:rsid w:val="005C79A1"/>
    <w:rsid w:val="005D28A3"/>
    <w:rsid w:val="005D2C93"/>
    <w:rsid w:val="005D48BC"/>
    <w:rsid w:val="005D4F38"/>
    <w:rsid w:val="005D6535"/>
    <w:rsid w:val="005E31C9"/>
    <w:rsid w:val="005E78F5"/>
    <w:rsid w:val="005F4C2F"/>
    <w:rsid w:val="005F7075"/>
    <w:rsid w:val="005F78D9"/>
    <w:rsid w:val="00601819"/>
    <w:rsid w:val="006155C6"/>
    <w:rsid w:val="006203EE"/>
    <w:rsid w:val="00630E80"/>
    <w:rsid w:val="0063609C"/>
    <w:rsid w:val="00642064"/>
    <w:rsid w:val="00646489"/>
    <w:rsid w:val="0065138B"/>
    <w:rsid w:val="006647FF"/>
    <w:rsid w:val="00666463"/>
    <w:rsid w:val="00671E06"/>
    <w:rsid w:val="00672C66"/>
    <w:rsid w:val="00673A36"/>
    <w:rsid w:val="006753BA"/>
    <w:rsid w:val="00683F7D"/>
    <w:rsid w:val="006850E8"/>
    <w:rsid w:val="0068535D"/>
    <w:rsid w:val="00690EAD"/>
    <w:rsid w:val="0069754D"/>
    <w:rsid w:val="006A22E5"/>
    <w:rsid w:val="006B321B"/>
    <w:rsid w:val="006C40C2"/>
    <w:rsid w:val="006C41C7"/>
    <w:rsid w:val="006C6A12"/>
    <w:rsid w:val="006C7B74"/>
    <w:rsid w:val="006D0EB7"/>
    <w:rsid w:val="006D218E"/>
    <w:rsid w:val="006D65AC"/>
    <w:rsid w:val="006D6C85"/>
    <w:rsid w:val="006E3448"/>
    <w:rsid w:val="006E7909"/>
    <w:rsid w:val="00700DAA"/>
    <w:rsid w:val="00716D3B"/>
    <w:rsid w:val="00724264"/>
    <w:rsid w:val="00740C9A"/>
    <w:rsid w:val="0074635F"/>
    <w:rsid w:val="00746626"/>
    <w:rsid w:val="0074679A"/>
    <w:rsid w:val="00747552"/>
    <w:rsid w:val="0075304C"/>
    <w:rsid w:val="00756D05"/>
    <w:rsid w:val="00757DBC"/>
    <w:rsid w:val="00762BC9"/>
    <w:rsid w:val="00774EB5"/>
    <w:rsid w:val="00775B11"/>
    <w:rsid w:val="00781E06"/>
    <w:rsid w:val="00785245"/>
    <w:rsid w:val="007A511C"/>
    <w:rsid w:val="007A62F3"/>
    <w:rsid w:val="007D72E8"/>
    <w:rsid w:val="007E0A56"/>
    <w:rsid w:val="007E3D13"/>
    <w:rsid w:val="007F24AA"/>
    <w:rsid w:val="007F2C60"/>
    <w:rsid w:val="00802989"/>
    <w:rsid w:val="00805286"/>
    <w:rsid w:val="008065A4"/>
    <w:rsid w:val="008311A4"/>
    <w:rsid w:val="008370F4"/>
    <w:rsid w:val="0084050B"/>
    <w:rsid w:val="00852210"/>
    <w:rsid w:val="008541CC"/>
    <w:rsid w:val="00860933"/>
    <w:rsid w:val="00863A93"/>
    <w:rsid w:val="00864773"/>
    <w:rsid w:val="008775A4"/>
    <w:rsid w:val="00881ABD"/>
    <w:rsid w:val="00884C0B"/>
    <w:rsid w:val="00893CB9"/>
    <w:rsid w:val="00894602"/>
    <w:rsid w:val="008958D8"/>
    <w:rsid w:val="00895E94"/>
    <w:rsid w:val="008A67B7"/>
    <w:rsid w:val="008B1D95"/>
    <w:rsid w:val="008B4934"/>
    <w:rsid w:val="008B50CA"/>
    <w:rsid w:val="008B5EC2"/>
    <w:rsid w:val="008E00F0"/>
    <w:rsid w:val="008E0BE2"/>
    <w:rsid w:val="008E5775"/>
    <w:rsid w:val="008F0365"/>
    <w:rsid w:val="008F227E"/>
    <w:rsid w:val="008F352C"/>
    <w:rsid w:val="0090716F"/>
    <w:rsid w:val="00925B64"/>
    <w:rsid w:val="0093132E"/>
    <w:rsid w:val="0093154B"/>
    <w:rsid w:val="00934DFE"/>
    <w:rsid w:val="0093667B"/>
    <w:rsid w:val="00950DC2"/>
    <w:rsid w:val="0095163E"/>
    <w:rsid w:val="00954538"/>
    <w:rsid w:val="009560B4"/>
    <w:rsid w:val="00965883"/>
    <w:rsid w:val="009666A4"/>
    <w:rsid w:val="00967D8C"/>
    <w:rsid w:val="00972028"/>
    <w:rsid w:val="0097439B"/>
    <w:rsid w:val="009808C4"/>
    <w:rsid w:val="00991651"/>
    <w:rsid w:val="009A28A2"/>
    <w:rsid w:val="009A61DA"/>
    <w:rsid w:val="009B5683"/>
    <w:rsid w:val="009C1A92"/>
    <w:rsid w:val="009D6C58"/>
    <w:rsid w:val="009E2147"/>
    <w:rsid w:val="009F65AA"/>
    <w:rsid w:val="00A203A5"/>
    <w:rsid w:val="00A23E96"/>
    <w:rsid w:val="00A56BB5"/>
    <w:rsid w:val="00A63BF2"/>
    <w:rsid w:val="00A72400"/>
    <w:rsid w:val="00AA010D"/>
    <w:rsid w:val="00AA0C37"/>
    <w:rsid w:val="00AA1121"/>
    <w:rsid w:val="00AA4C5D"/>
    <w:rsid w:val="00AA5D51"/>
    <w:rsid w:val="00AB2C7B"/>
    <w:rsid w:val="00AB4169"/>
    <w:rsid w:val="00AB548B"/>
    <w:rsid w:val="00AC66FE"/>
    <w:rsid w:val="00AE2217"/>
    <w:rsid w:val="00AF6D5F"/>
    <w:rsid w:val="00B031A4"/>
    <w:rsid w:val="00B07B30"/>
    <w:rsid w:val="00B1738B"/>
    <w:rsid w:val="00B17466"/>
    <w:rsid w:val="00B22A30"/>
    <w:rsid w:val="00B23362"/>
    <w:rsid w:val="00B37ED6"/>
    <w:rsid w:val="00B441FC"/>
    <w:rsid w:val="00B46EB7"/>
    <w:rsid w:val="00B55EE1"/>
    <w:rsid w:val="00B56D27"/>
    <w:rsid w:val="00B6301E"/>
    <w:rsid w:val="00B660B8"/>
    <w:rsid w:val="00B71FA2"/>
    <w:rsid w:val="00B74FBA"/>
    <w:rsid w:val="00B75D5D"/>
    <w:rsid w:val="00B829CC"/>
    <w:rsid w:val="00B86181"/>
    <w:rsid w:val="00B92971"/>
    <w:rsid w:val="00B93709"/>
    <w:rsid w:val="00B94F69"/>
    <w:rsid w:val="00BB40FD"/>
    <w:rsid w:val="00BB7F51"/>
    <w:rsid w:val="00BC4DCC"/>
    <w:rsid w:val="00BC50A9"/>
    <w:rsid w:val="00BD0C21"/>
    <w:rsid w:val="00BD286C"/>
    <w:rsid w:val="00BD3D48"/>
    <w:rsid w:val="00BE3ABC"/>
    <w:rsid w:val="00C021C6"/>
    <w:rsid w:val="00C04B76"/>
    <w:rsid w:val="00C07938"/>
    <w:rsid w:val="00C10DEA"/>
    <w:rsid w:val="00C13415"/>
    <w:rsid w:val="00C22811"/>
    <w:rsid w:val="00C23CF1"/>
    <w:rsid w:val="00C30CDC"/>
    <w:rsid w:val="00C32FD4"/>
    <w:rsid w:val="00C34297"/>
    <w:rsid w:val="00C375F1"/>
    <w:rsid w:val="00C46497"/>
    <w:rsid w:val="00C476A5"/>
    <w:rsid w:val="00C52552"/>
    <w:rsid w:val="00C60751"/>
    <w:rsid w:val="00C6219D"/>
    <w:rsid w:val="00C70E04"/>
    <w:rsid w:val="00C72D73"/>
    <w:rsid w:val="00C84958"/>
    <w:rsid w:val="00C955E5"/>
    <w:rsid w:val="00CA0FB1"/>
    <w:rsid w:val="00CA1120"/>
    <w:rsid w:val="00CB4F87"/>
    <w:rsid w:val="00CB7C94"/>
    <w:rsid w:val="00CC5349"/>
    <w:rsid w:val="00CD0773"/>
    <w:rsid w:val="00CD1178"/>
    <w:rsid w:val="00CD1A17"/>
    <w:rsid w:val="00CD2086"/>
    <w:rsid w:val="00CE1605"/>
    <w:rsid w:val="00CE1BD3"/>
    <w:rsid w:val="00D03C68"/>
    <w:rsid w:val="00D06B18"/>
    <w:rsid w:val="00D15363"/>
    <w:rsid w:val="00D323BD"/>
    <w:rsid w:val="00D32F8B"/>
    <w:rsid w:val="00D33CFE"/>
    <w:rsid w:val="00D44E3D"/>
    <w:rsid w:val="00D70436"/>
    <w:rsid w:val="00D71621"/>
    <w:rsid w:val="00D92A75"/>
    <w:rsid w:val="00D931CD"/>
    <w:rsid w:val="00DA3BA2"/>
    <w:rsid w:val="00DB3487"/>
    <w:rsid w:val="00DB3948"/>
    <w:rsid w:val="00DB6234"/>
    <w:rsid w:val="00DC0DBE"/>
    <w:rsid w:val="00DC4EC3"/>
    <w:rsid w:val="00DC78D6"/>
    <w:rsid w:val="00DE1822"/>
    <w:rsid w:val="00DE3A08"/>
    <w:rsid w:val="00E018FE"/>
    <w:rsid w:val="00E035BD"/>
    <w:rsid w:val="00E04E00"/>
    <w:rsid w:val="00E25401"/>
    <w:rsid w:val="00E4357B"/>
    <w:rsid w:val="00E53F8F"/>
    <w:rsid w:val="00E62325"/>
    <w:rsid w:val="00E6421A"/>
    <w:rsid w:val="00E645F4"/>
    <w:rsid w:val="00E64AA1"/>
    <w:rsid w:val="00E76FFB"/>
    <w:rsid w:val="00E8145E"/>
    <w:rsid w:val="00E82262"/>
    <w:rsid w:val="00E84CFE"/>
    <w:rsid w:val="00E9282D"/>
    <w:rsid w:val="00EA3B86"/>
    <w:rsid w:val="00EA5BA7"/>
    <w:rsid w:val="00EB616C"/>
    <w:rsid w:val="00EC009B"/>
    <w:rsid w:val="00EC3B6B"/>
    <w:rsid w:val="00EC5A88"/>
    <w:rsid w:val="00EE3F54"/>
    <w:rsid w:val="00EF6C64"/>
    <w:rsid w:val="00F004CB"/>
    <w:rsid w:val="00F0105B"/>
    <w:rsid w:val="00F01996"/>
    <w:rsid w:val="00F1189D"/>
    <w:rsid w:val="00F11B63"/>
    <w:rsid w:val="00F166B4"/>
    <w:rsid w:val="00F249E4"/>
    <w:rsid w:val="00F26EDC"/>
    <w:rsid w:val="00F306F8"/>
    <w:rsid w:val="00F33763"/>
    <w:rsid w:val="00F34235"/>
    <w:rsid w:val="00F37197"/>
    <w:rsid w:val="00F4089A"/>
    <w:rsid w:val="00F6104B"/>
    <w:rsid w:val="00F62680"/>
    <w:rsid w:val="00F6671C"/>
    <w:rsid w:val="00F74184"/>
    <w:rsid w:val="00F8426D"/>
    <w:rsid w:val="00F936BA"/>
    <w:rsid w:val="00F94805"/>
    <w:rsid w:val="00FB12AF"/>
    <w:rsid w:val="00FB15C5"/>
    <w:rsid w:val="00FB3D34"/>
    <w:rsid w:val="00FB5E22"/>
    <w:rsid w:val="00FC3D86"/>
    <w:rsid w:val="00FD1F8D"/>
    <w:rsid w:val="00FE0A4A"/>
    <w:rsid w:val="00FE3495"/>
    <w:rsid w:val="00FE6A20"/>
    <w:rsid w:val="00FE6D9B"/>
    <w:rsid w:val="00FF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69C38"/>
  <w15:chartTrackingRefBased/>
  <w15:docId w15:val="{85863B2C-649A-4A44-8831-1045B668A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2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B5683"/>
    <w:pPr>
      <w:keepNext/>
      <w:jc w:val="center"/>
      <w:outlineLvl w:val="0"/>
    </w:pPr>
    <w:rPr>
      <w:rFonts w:ascii="Arial" w:hAnsi="Arial"/>
      <w:b/>
      <w:color w:val="000080"/>
      <w:sz w:val="28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00634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B56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B56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56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568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delikatne">
    <w:name w:val="Subtle Emphasis"/>
    <w:uiPriority w:val="19"/>
    <w:qFormat/>
    <w:rsid w:val="009B5683"/>
    <w:rPr>
      <w:i/>
      <w:iCs/>
      <w:color w:val="404040"/>
    </w:rPr>
  </w:style>
  <w:style w:type="character" w:customStyle="1" w:styleId="Nagwek1Znak">
    <w:name w:val="Nagłówek 1 Znak"/>
    <w:basedOn w:val="Domylnaczcionkaakapitu"/>
    <w:link w:val="Nagwek1"/>
    <w:rsid w:val="009B5683"/>
    <w:rPr>
      <w:rFonts w:ascii="Arial" w:eastAsia="Times New Roman" w:hAnsi="Arial" w:cs="Times New Roman"/>
      <w:b/>
      <w:color w:val="000080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9B5683"/>
    <w:pPr>
      <w:jc w:val="center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B568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14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F8426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2F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FD4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semiHidden/>
    <w:unhideWhenUsed/>
    <w:rsid w:val="00DE182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E1822"/>
    <w:pPr>
      <w:suppressAutoHyphens/>
    </w:pPr>
    <w:rPr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E182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awartotabeli">
    <w:name w:val="Zawartość tabeli"/>
    <w:basedOn w:val="Normalny"/>
    <w:rsid w:val="00400F42"/>
    <w:pPr>
      <w:widowControl w:val="0"/>
      <w:suppressLineNumbers/>
      <w:suppressAutoHyphens/>
    </w:pPr>
    <w:rPr>
      <w:kern w:val="1"/>
      <w:lang w:eastAsia="zh-CN"/>
    </w:rPr>
  </w:style>
  <w:style w:type="paragraph" w:styleId="Tekstprzypisudolnego">
    <w:name w:val="footnote text"/>
    <w:basedOn w:val="Normalny"/>
    <w:link w:val="TekstprzypisudolnegoZnak"/>
    <w:rsid w:val="00400F42"/>
    <w:rPr>
      <w:rFonts w:eastAsia="Calibri"/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400F42"/>
    <w:rPr>
      <w:rFonts w:ascii="Times New Roman" w:eastAsia="Calibri" w:hAnsi="Times New Roman" w:cs="Times New Roman"/>
      <w:kern w:val="1"/>
      <w:sz w:val="20"/>
      <w:szCs w:val="20"/>
      <w:lang w:eastAsia="zh-CN"/>
    </w:rPr>
  </w:style>
  <w:style w:type="paragraph" w:customStyle="1" w:styleId="Normalny1">
    <w:name w:val="Normalny1"/>
    <w:rsid w:val="00400F42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Default">
    <w:name w:val="Default"/>
    <w:rsid w:val="00400F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0634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shorttext">
    <w:name w:val="short_text"/>
    <w:basedOn w:val="Domylnaczcionkaakapitu"/>
    <w:rsid w:val="00006346"/>
  </w:style>
  <w:style w:type="paragraph" w:customStyle="1" w:styleId="BodyTextIndent21">
    <w:name w:val="Body Text Indent 21"/>
    <w:basedOn w:val="Normalny"/>
    <w:rsid w:val="00DB3487"/>
    <w:pPr>
      <w:suppressAutoHyphens/>
      <w:overflowPunct w:val="0"/>
      <w:autoSpaceDE w:val="0"/>
      <w:ind w:left="720"/>
    </w:pPr>
    <w:rPr>
      <w:rFonts w:eastAsia="Calibri"/>
      <w:szCs w:val="20"/>
      <w:lang w:eastAsia="ar-SA"/>
    </w:rPr>
  </w:style>
  <w:style w:type="paragraph" w:customStyle="1" w:styleId="Akapitzlist1">
    <w:name w:val="Akapit z listą1"/>
    <w:basedOn w:val="Normalny"/>
    <w:rsid w:val="00DB3487"/>
    <w:pPr>
      <w:suppressAutoHyphens/>
      <w:ind w:left="720"/>
    </w:pPr>
    <w:rPr>
      <w:rFonts w:eastAsia="Calibri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40C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40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link w:val="Teksttreci20"/>
    <w:rsid w:val="006C40C2"/>
    <w:rPr>
      <w:rFonts w:ascii="Constantia" w:eastAsia="Constantia" w:hAnsi="Constantia" w:cs="Constantia"/>
      <w:sz w:val="15"/>
      <w:szCs w:val="15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C40C2"/>
    <w:pPr>
      <w:widowControl w:val="0"/>
      <w:shd w:val="clear" w:color="auto" w:fill="FFFFFF"/>
      <w:spacing w:before="180" w:after="180" w:line="0" w:lineRule="atLeast"/>
      <w:jc w:val="both"/>
    </w:pPr>
    <w:rPr>
      <w:rFonts w:ascii="Constantia" w:eastAsia="Constantia" w:hAnsi="Constantia" w:cs="Constantia"/>
      <w:sz w:val="15"/>
      <w:szCs w:val="15"/>
      <w:lang w:eastAsia="en-US"/>
    </w:rPr>
  </w:style>
  <w:style w:type="paragraph" w:styleId="NormalnyWeb">
    <w:name w:val="Normal (Web)"/>
    <w:basedOn w:val="Normalny"/>
    <w:uiPriority w:val="99"/>
    <w:unhideWhenUsed/>
    <w:rsid w:val="006C40C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646489"/>
    <w:rPr>
      <w:b/>
      <w:bCs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646489"/>
  </w:style>
  <w:style w:type="paragraph" w:customStyle="1" w:styleId="Arial-12">
    <w:name w:val="Arial-12"/>
    <w:basedOn w:val="Normalny"/>
    <w:rsid w:val="003D43DE"/>
    <w:pPr>
      <w:suppressAutoHyphens/>
      <w:spacing w:before="60" w:after="60" w:line="280" w:lineRule="atLeast"/>
      <w:jc w:val="both"/>
    </w:pPr>
    <w:rPr>
      <w:rFonts w:ascii="Arial" w:hAnsi="Arial"/>
      <w:szCs w:val="20"/>
      <w:lang w:eastAsia="ar-SA"/>
    </w:rPr>
  </w:style>
  <w:style w:type="paragraph" w:customStyle="1" w:styleId="Standard">
    <w:name w:val="Standard"/>
    <w:rsid w:val="002017ED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DejaVu Sans"/>
    </w:rPr>
  </w:style>
  <w:style w:type="paragraph" w:customStyle="1" w:styleId="paragraph">
    <w:name w:val="paragraph"/>
    <w:basedOn w:val="Normalny"/>
    <w:rsid w:val="002017ED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2017ED"/>
  </w:style>
  <w:style w:type="character" w:customStyle="1" w:styleId="eop">
    <w:name w:val="eop"/>
    <w:basedOn w:val="Domylnaczcionkaakapitu"/>
    <w:rsid w:val="002017ED"/>
  </w:style>
  <w:style w:type="character" w:customStyle="1" w:styleId="spellingerror">
    <w:name w:val="spellingerror"/>
    <w:basedOn w:val="Domylnaczcionkaakapitu"/>
    <w:rsid w:val="002017ED"/>
  </w:style>
  <w:style w:type="character" w:customStyle="1" w:styleId="contextualspellingandgrammarerror">
    <w:name w:val="contextualspellingandgrammarerror"/>
    <w:basedOn w:val="Domylnaczcionkaakapitu"/>
    <w:rsid w:val="002017ED"/>
  </w:style>
  <w:style w:type="character" w:customStyle="1" w:styleId="markedcontent">
    <w:name w:val="markedcontent"/>
    <w:basedOn w:val="Domylnaczcionkaakapitu"/>
    <w:rsid w:val="000829BF"/>
  </w:style>
  <w:style w:type="character" w:customStyle="1" w:styleId="group-name">
    <w:name w:val="group-name"/>
    <w:basedOn w:val="Domylnaczcionkaakapitu"/>
    <w:rsid w:val="00E9282D"/>
  </w:style>
  <w:style w:type="character" w:customStyle="1" w:styleId="readonly-form-field-value">
    <w:name w:val="readonly-form-field-value"/>
    <w:basedOn w:val="Domylnaczcionkaakapitu"/>
    <w:rsid w:val="00531101"/>
  </w:style>
  <w:style w:type="character" w:customStyle="1" w:styleId="mat-tooltip-trigger">
    <w:name w:val="mat-tooltip-trigger"/>
    <w:basedOn w:val="Domylnaczcionkaakapitu"/>
    <w:rsid w:val="0053110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110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110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ntentpasted0">
    <w:name w:val="contentpasted0"/>
    <w:basedOn w:val="Domylnaczcionkaakapitu"/>
    <w:rsid w:val="001070C2"/>
  </w:style>
  <w:style w:type="paragraph" w:styleId="Poprawka">
    <w:name w:val="Revision"/>
    <w:hidden/>
    <w:uiPriority w:val="99"/>
    <w:semiHidden/>
    <w:rsid w:val="00001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9560B4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F3376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74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g"/><Relationship Id="rId2" Type="http://schemas.openxmlformats.org/officeDocument/2006/relationships/image" Target="media/image4.jpg"/><Relationship Id="rId1" Type="http://schemas.openxmlformats.org/officeDocument/2006/relationships/image" Target="media/image3.jpg"/><Relationship Id="rId4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632E7B8610CD47ABD6576C4055D170" ma:contentTypeVersion="12" ma:contentTypeDescription="Utwórz nowy dokument." ma:contentTypeScope="" ma:versionID="693dd31d768d3d46739f61990ed8c968">
  <xsd:schema xmlns:xsd="http://www.w3.org/2001/XMLSchema" xmlns:xs="http://www.w3.org/2001/XMLSchema" xmlns:p="http://schemas.microsoft.com/office/2006/metadata/properties" xmlns:ns2="2c493388-0afe-4994-baa9-fa3dd5fa6168" targetNamespace="http://schemas.microsoft.com/office/2006/metadata/properties" ma:root="true" ma:fieldsID="a6b917d7bdc1065ac5ff62edfa605070" ns2:_="">
    <xsd:import namespace="2c493388-0afe-4994-baa9-fa3dd5fa61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93388-0afe-4994-baa9-fa3dd5fa61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493388-0afe-4994-baa9-fa3dd5fa61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3054AF-FF7C-4781-B218-7F35A6598D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D7B502-3E00-4688-9D20-350F2DA5E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93388-0afe-4994-baa9-fa3dd5fa61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D69F3E-62F7-4BF1-9FAF-9F47E73B7B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64A1EB-72D9-476B-8E1F-FC59DDE5A1C4}">
  <ds:schemaRefs>
    <ds:schemaRef ds:uri="http://schemas.microsoft.com/office/2006/metadata/properties"/>
    <ds:schemaRef ds:uri="http://schemas.microsoft.com/office/infopath/2007/PartnerControls"/>
    <ds:schemaRef ds:uri="2c493388-0afe-4994-baa9-fa3dd5fa6168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261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Agnieszka Nowak</cp:lastModifiedBy>
  <cp:revision>6</cp:revision>
  <cp:lastPrinted>2019-03-01T12:24:00Z</cp:lastPrinted>
  <dcterms:created xsi:type="dcterms:W3CDTF">2026-01-26T11:56:00Z</dcterms:created>
  <dcterms:modified xsi:type="dcterms:W3CDTF">2026-02-09T14:34:00Z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0x01010003632E7B8610CD47ABD6576C4055D170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